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29D53" w14:textId="632EDF10" w:rsidR="00622233" w:rsidRDefault="00622233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622233">
        <w:rPr>
          <w:rFonts w:ascii="Times New Roman" w:hAnsi="Times New Roman" w:cs="Times New Roman"/>
          <w:b/>
          <w:bCs/>
          <w:sz w:val="24"/>
          <w:szCs w:val="24"/>
          <w:lang w:val="lt-LT"/>
        </w:rPr>
        <w:t>ŠIAULIŲ LIEPORIŲ GIMNAZIJ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OS</w:t>
      </w:r>
    </w:p>
    <w:p w14:paraId="3C6E57BF" w14:textId="16ED395D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406EF5">
        <w:rPr>
          <w:rFonts w:ascii="Times New Roman" w:hAnsi="Times New Roman" w:cs="Times New Roman"/>
          <w:b/>
          <w:bCs/>
          <w:sz w:val="24"/>
          <w:szCs w:val="24"/>
          <w:lang w:val="lt-LT"/>
        </w:rPr>
        <w:t>5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023BBB">
        <w:rPr>
          <w:rFonts w:ascii="Times New Roman" w:hAnsi="Times New Roman" w:cs="Times New Roman"/>
          <w:b/>
          <w:bCs/>
          <w:sz w:val="24"/>
          <w:szCs w:val="24"/>
          <w:lang w:val="lt-LT"/>
        </w:rPr>
        <w:t>9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38922DF3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406EF5">
        <w:rPr>
          <w:rFonts w:ascii="Times New Roman" w:hAnsi="Times New Roman" w:cs="Times New Roman"/>
          <w:sz w:val="24"/>
          <w:szCs w:val="24"/>
          <w:lang w:val="lt-LT"/>
        </w:rPr>
        <w:t>5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023BBB">
        <w:rPr>
          <w:rFonts w:ascii="Times New Roman" w:hAnsi="Times New Roman" w:cs="Times New Roman"/>
          <w:sz w:val="24"/>
          <w:szCs w:val="24"/>
          <w:lang w:val="lt-LT"/>
        </w:rPr>
        <w:t>spalio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06EF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023BBB">
        <w:rPr>
          <w:rFonts w:ascii="Times New Roman" w:hAnsi="Times New Roman" w:cs="Times New Roman"/>
          <w:sz w:val="24"/>
          <w:szCs w:val="24"/>
          <w:lang w:val="lt-LT"/>
        </w:rPr>
        <w:t>22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0F110CB5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22233" w:rsidRPr="00622233">
        <w:rPr>
          <w:rFonts w:ascii="Times New Roman" w:hAnsi="Times New Roman" w:cs="Times New Roman"/>
          <w:sz w:val="24"/>
          <w:szCs w:val="24"/>
          <w:lang w:val="lt-LT"/>
        </w:rPr>
        <w:t>Šiaulių Lieporių gimnazija</w:t>
      </w:r>
    </w:p>
    <w:p w14:paraId="1F4B8AE8" w14:textId="320EE285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22233" w:rsidRPr="00622233">
        <w:rPr>
          <w:rFonts w:ascii="Times New Roman" w:hAnsi="Times New Roman" w:cs="Times New Roman"/>
          <w:sz w:val="24"/>
          <w:szCs w:val="24"/>
          <w:lang w:val="lt-LT"/>
        </w:rPr>
        <w:t>190532324</w:t>
      </w:r>
    </w:p>
    <w:p w14:paraId="2EC96B06" w14:textId="19A47634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22233" w:rsidRPr="00622233">
        <w:rPr>
          <w:rFonts w:ascii="Times New Roman" w:hAnsi="Times New Roman" w:cs="Times New Roman"/>
          <w:sz w:val="24"/>
          <w:szCs w:val="24"/>
          <w:lang w:val="lt-LT"/>
        </w:rPr>
        <w:t>V.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22233" w:rsidRPr="00622233">
        <w:rPr>
          <w:rFonts w:ascii="Times New Roman" w:hAnsi="Times New Roman" w:cs="Times New Roman"/>
          <w:sz w:val="24"/>
          <w:szCs w:val="24"/>
          <w:lang w:val="lt-LT"/>
        </w:rPr>
        <w:t>Grinkevičiaus g. 22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035B23EB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1994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spalio 7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7CD61F71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vidurinis ugdymas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3297D5E5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406EF5">
        <w:rPr>
          <w:rFonts w:ascii="Times New Roman" w:hAnsi="Times New Roman" w:cs="Times New Roman"/>
          <w:sz w:val="24"/>
          <w:szCs w:val="24"/>
          <w:lang w:val="lt-LT"/>
        </w:rPr>
        <w:t>5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023BBB">
        <w:rPr>
          <w:rFonts w:ascii="Times New Roman" w:hAnsi="Times New Roman" w:cs="Times New Roman"/>
          <w:sz w:val="24"/>
          <w:szCs w:val="24"/>
          <w:lang w:val="lt-LT"/>
        </w:rPr>
        <w:t>9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3AF97F83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406EF5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0A74AC65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406EF5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163AE4F4" w14:textId="4262CF1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406EF5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77777777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3579F941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22233" w:rsidRPr="00622233">
        <w:rPr>
          <w:rFonts w:ascii="Times New Roman" w:hAnsi="Times New Roman" w:cs="Times New Roman"/>
          <w:sz w:val="24"/>
          <w:szCs w:val="24"/>
          <w:lang w:val="lt-LT"/>
        </w:rPr>
        <w:t>Sigita Malinauskienė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4FB0D16A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77F16" w14:textId="77777777" w:rsidR="00C54027" w:rsidRDefault="00C54027" w:rsidP="0087691B">
      <w:pPr>
        <w:spacing w:after="0" w:line="240" w:lineRule="auto"/>
      </w:pPr>
      <w:r>
        <w:separator/>
      </w:r>
    </w:p>
  </w:endnote>
  <w:endnote w:type="continuationSeparator" w:id="0">
    <w:p w14:paraId="094B72E9" w14:textId="77777777" w:rsidR="00C54027" w:rsidRDefault="00C54027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16252" w14:textId="77777777" w:rsidR="00C54027" w:rsidRDefault="00C54027" w:rsidP="0087691B">
      <w:pPr>
        <w:spacing w:after="0" w:line="240" w:lineRule="auto"/>
      </w:pPr>
      <w:r>
        <w:separator/>
      </w:r>
    </w:p>
  </w:footnote>
  <w:footnote w:type="continuationSeparator" w:id="0">
    <w:p w14:paraId="3BE64212" w14:textId="77777777" w:rsidR="00C54027" w:rsidRDefault="00C54027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94480214">
    <w:abstractNumId w:val="11"/>
  </w:num>
  <w:num w:numId="2" w16cid:durableId="748774933">
    <w:abstractNumId w:val="6"/>
  </w:num>
  <w:num w:numId="3" w16cid:durableId="1370107703">
    <w:abstractNumId w:val="0"/>
  </w:num>
  <w:num w:numId="4" w16cid:durableId="514343904">
    <w:abstractNumId w:val="1"/>
  </w:num>
  <w:num w:numId="5" w16cid:durableId="1533033650">
    <w:abstractNumId w:val="2"/>
  </w:num>
  <w:num w:numId="6" w16cid:durableId="104736695">
    <w:abstractNumId w:val="3"/>
  </w:num>
  <w:num w:numId="7" w16cid:durableId="676467070">
    <w:abstractNumId w:val="4"/>
  </w:num>
  <w:num w:numId="8" w16cid:durableId="58208509">
    <w:abstractNumId w:val="7"/>
  </w:num>
  <w:num w:numId="9" w16cid:durableId="692027031">
    <w:abstractNumId w:val="8"/>
  </w:num>
  <w:num w:numId="10" w16cid:durableId="1619873708">
    <w:abstractNumId w:val="5"/>
  </w:num>
  <w:num w:numId="11" w16cid:durableId="1954246084">
    <w:abstractNumId w:val="10"/>
  </w:num>
  <w:num w:numId="12" w16cid:durableId="703017715">
    <w:abstractNumId w:val="12"/>
  </w:num>
  <w:num w:numId="13" w16cid:durableId="1984239695">
    <w:abstractNumId w:val="13"/>
  </w:num>
  <w:num w:numId="14" w16cid:durableId="872039144">
    <w:abstractNumId w:val="15"/>
  </w:num>
  <w:num w:numId="15" w16cid:durableId="1043942322">
    <w:abstractNumId w:val="14"/>
  </w:num>
  <w:num w:numId="16" w16cid:durableId="20246277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23BBB"/>
    <w:rsid w:val="000F2002"/>
    <w:rsid w:val="0019395B"/>
    <w:rsid w:val="001E61D4"/>
    <w:rsid w:val="00204189"/>
    <w:rsid w:val="002112D2"/>
    <w:rsid w:val="00225D2A"/>
    <w:rsid w:val="00236AA6"/>
    <w:rsid w:val="002A4805"/>
    <w:rsid w:val="002E4859"/>
    <w:rsid w:val="002F17CE"/>
    <w:rsid w:val="00302E1F"/>
    <w:rsid w:val="003333C7"/>
    <w:rsid w:val="0036079B"/>
    <w:rsid w:val="00406EF5"/>
    <w:rsid w:val="004440DF"/>
    <w:rsid w:val="004464B6"/>
    <w:rsid w:val="004814DE"/>
    <w:rsid w:val="00482DEC"/>
    <w:rsid w:val="0049444F"/>
    <w:rsid w:val="00517325"/>
    <w:rsid w:val="005250B3"/>
    <w:rsid w:val="005512A2"/>
    <w:rsid w:val="00565E94"/>
    <w:rsid w:val="00577E61"/>
    <w:rsid w:val="00595BC5"/>
    <w:rsid w:val="005D1174"/>
    <w:rsid w:val="005D3DAF"/>
    <w:rsid w:val="005E181E"/>
    <w:rsid w:val="00603997"/>
    <w:rsid w:val="00622233"/>
    <w:rsid w:val="00633CA7"/>
    <w:rsid w:val="00667BD0"/>
    <w:rsid w:val="00673959"/>
    <w:rsid w:val="006817C9"/>
    <w:rsid w:val="006C6DB3"/>
    <w:rsid w:val="006F34B6"/>
    <w:rsid w:val="00720297"/>
    <w:rsid w:val="007778D5"/>
    <w:rsid w:val="007A3D5D"/>
    <w:rsid w:val="007F6E83"/>
    <w:rsid w:val="0087691B"/>
    <w:rsid w:val="008A6510"/>
    <w:rsid w:val="008C6FDA"/>
    <w:rsid w:val="009629F8"/>
    <w:rsid w:val="00991D95"/>
    <w:rsid w:val="009C639B"/>
    <w:rsid w:val="009D2378"/>
    <w:rsid w:val="00A05157"/>
    <w:rsid w:val="00A2283F"/>
    <w:rsid w:val="00A2525B"/>
    <w:rsid w:val="00A25ED5"/>
    <w:rsid w:val="00A303B7"/>
    <w:rsid w:val="00A45DC5"/>
    <w:rsid w:val="00AA7F94"/>
    <w:rsid w:val="00B121E0"/>
    <w:rsid w:val="00B1604D"/>
    <w:rsid w:val="00B4395C"/>
    <w:rsid w:val="00BB433F"/>
    <w:rsid w:val="00BF5AC2"/>
    <w:rsid w:val="00C0703D"/>
    <w:rsid w:val="00C54027"/>
    <w:rsid w:val="00C91F92"/>
    <w:rsid w:val="00CE164F"/>
    <w:rsid w:val="00D21395"/>
    <w:rsid w:val="00D35E60"/>
    <w:rsid w:val="00D73684"/>
    <w:rsid w:val="00D96AD0"/>
    <w:rsid w:val="00DA13C5"/>
    <w:rsid w:val="00DB0A82"/>
    <w:rsid w:val="00DF3397"/>
    <w:rsid w:val="00E25722"/>
    <w:rsid w:val="00E45CD7"/>
    <w:rsid w:val="00E64BBE"/>
    <w:rsid w:val="00E71456"/>
    <w:rsid w:val="00EE3B8D"/>
    <w:rsid w:val="00EF58B4"/>
    <w:rsid w:val="00F171A0"/>
    <w:rsid w:val="00F44BD6"/>
    <w:rsid w:val="00F67582"/>
    <w:rsid w:val="00F703F8"/>
    <w:rsid w:val="00F90513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692</Words>
  <Characters>3946</Characters>
  <Application>Microsoft Office Word</Application>
  <DocSecurity>0</DocSecurity>
  <Lines>32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2023-11-15T13:31:00Z</dcterms:created>
  <dc:creator>Renata Paškauskienė</dc:creator>
  <cp:lastModifiedBy>Admin SAC</cp:lastModifiedBy>
  <dcterms:modified xsi:type="dcterms:W3CDTF">2025-10-22T07:41:00Z</dcterms:modified>
  <cp:revision>10</cp:revision>
</cp:coreProperties>
</file>